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6"/>
      </w:tblGrid>
      <w:tr w:rsidR="004E762E" w:rsidTr="00BB502A">
        <w:tc>
          <w:tcPr>
            <w:tcW w:w="4076" w:type="dxa"/>
          </w:tcPr>
          <w:p w:rsidR="004E762E" w:rsidRDefault="004E762E" w:rsidP="00BB5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  <w:r w:rsidR="00BB502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 xml:space="preserve">к  Положению 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4E762E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порядке н</w:t>
            </w:r>
            <w:r w:rsidRPr="004E762E">
              <w:rPr>
                <w:rFonts w:ascii="Times New Roman" w:eastAsia="Lucida Sans Unicode" w:hAnsi="Times New Roman" w:cs="Times New Roman"/>
                <w:sz w:val="28"/>
                <w:szCs w:val="28"/>
              </w:rPr>
              <w:t>а</w:t>
            </w:r>
            <w:r w:rsidRPr="004E762E">
              <w:rPr>
                <w:rFonts w:ascii="Times New Roman" w:eastAsia="Lucida Sans Unicode" w:hAnsi="Times New Roman" w:cs="Times New Roman"/>
                <w:sz w:val="28"/>
                <w:szCs w:val="28"/>
              </w:rPr>
              <w:t>числения,</w:t>
            </w:r>
            <w:r w:rsidR="00BB502A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4E762E">
              <w:rPr>
                <w:rFonts w:ascii="Times New Roman" w:eastAsia="Lucida Sans Unicode" w:hAnsi="Times New Roman" w:cs="Times New Roman"/>
                <w:sz w:val="28"/>
                <w:szCs w:val="28"/>
              </w:rPr>
              <w:t>сбора,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</w:t>
            </w:r>
            <w:r w:rsidRPr="004E762E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взыскания и  перечисления  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бюджет</w:t>
            </w:r>
            <w:r w:rsidR="00BB502A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Сосновоборского сел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</w:t>
            </w:r>
            <w:r w:rsidR="00BB5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4E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платы</w:t>
            </w:r>
            <w:r w:rsidR="00BB5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за   наем жилых   помещений </w:t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жилищного фонда   </w:t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E762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4E762E" w:rsidRPr="00416D58" w:rsidRDefault="004E762E" w:rsidP="004E762E">
      <w:pPr>
        <w:jc w:val="right"/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</w:p>
    <w:p w:rsidR="004E762E" w:rsidRPr="00416D58" w:rsidRDefault="004E762E" w:rsidP="00BB502A">
      <w:pPr>
        <w:shd w:val="clear" w:color="auto" w:fill="FFFFFF"/>
        <w:tabs>
          <w:tab w:val="left" w:leader="underscore" w:pos="7570"/>
        </w:tabs>
        <w:spacing w:before="82" w:line="240" w:lineRule="auto"/>
        <w:jc w:val="center"/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</w:pPr>
      <w:r w:rsidRPr="00416D5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ДОГОВОР  № ____</w:t>
      </w:r>
    </w:p>
    <w:p w:rsidR="004E762E" w:rsidRPr="00416D58" w:rsidRDefault="004E762E" w:rsidP="00BB502A">
      <w:pPr>
        <w:shd w:val="clear" w:color="auto" w:fill="FFFFFF"/>
        <w:tabs>
          <w:tab w:val="left" w:leader="underscore" w:pos="7570"/>
        </w:tabs>
        <w:spacing w:line="240" w:lineRule="auto"/>
        <w:jc w:val="center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 w:rsidRPr="00416D5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 оказания услуг по взиманию платы граждан з</w:t>
      </w:r>
      <w:r w:rsidRPr="00416D5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а пользование жилыми помещениями (плата за наем) муниципального жилищного фонда</w:t>
      </w:r>
      <w:r w:rsidR="00BB502A" w:rsidRPr="00416D5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</w:t>
      </w:r>
      <w:r w:rsidRPr="00416D5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Сосновоборского сельсовета</w:t>
      </w:r>
      <w:r w:rsidRPr="00416D5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                         </w:t>
      </w:r>
      <w:r w:rsidR="00BB502A" w:rsidRPr="00416D5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</w:t>
      </w:r>
      <w:r w:rsidRPr="00416D5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                   </w:t>
      </w:r>
    </w:p>
    <w:p w:rsidR="004E762E" w:rsidRPr="00416D58" w:rsidRDefault="004E762E" w:rsidP="00BB502A">
      <w:pPr>
        <w:shd w:val="clear" w:color="auto" w:fill="FFFFFF"/>
        <w:tabs>
          <w:tab w:val="left" w:leader="underscore" w:pos="7570"/>
        </w:tabs>
        <w:rPr>
          <w:rFonts w:ascii="Times New Roman" w:hAnsi="Times New Roman" w:cs="Times New Roman"/>
          <w:b/>
          <w:sz w:val="24"/>
          <w:szCs w:val="24"/>
        </w:rPr>
      </w:pPr>
      <w:r w:rsidRPr="00416D5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416D58">
        <w:rPr>
          <w:rFonts w:ascii="Times New Roman" w:hAnsi="Times New Roman" w:cs="Times New Roman"/>
          <w:color w:val="000000"/>
          <w:sz w:val="24"/>
          <w:szCs w:val="24"/>
        </w:rPr>
        <w:t xml:space="preserve">«___»  ___________ </w:t>
      </w:r>
      <w:r w:rsidRPr="00416D58">
        <w:rPr>
          <w:rFonts w:ascii="Times New Roman" w:hAnsi="Times New Roman" w:cs="Times New Roman"/>
          <w:color w:val="000000"/>
          <w:spacing w:val="-2"/>
          <w:sz w:val="24"/>
          <w:szCs w:val="24"/>
        </w:rPr>
        <w:t>2015</w:t>
      </w:r>
      <w:r w:rsidR="00BB502A" w:rsidRPr="00416D58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   </w:t>
      </w:r>
      <w:r w:rsidRPr="00416D58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                                     </w:t>
      </w:r>
      <w:r w:rsidRPr="00416D5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    с. Сосновый Бор</w:t>
      </w:r>
    </w:p>
    <w:p w:rsidR="004E762E" w:rsidRPr="00416D58" w:rsidRDefault="004E762E" w:rsidP="00A97FDB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416D58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  Сосновоборского сельсовета, именуемая в дальнейшем «Заказчик», в лице главы Ельчина Николая Владимировича, действующего на основании Устава, с одной стороны,  и</w:t>
      </w:r>
      <w:r w:rsidR="00BB502A" w:rsidRPr="00416D5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16D58">
        <w:rPr>
          <w:rFonts w:ascii="Times New Roman" w:hAnsi="Times New Roman" w:cs="Times New Roman"/>
          <w:b/>
          <w:sz w:val="24"/>
          <w:szCs w:val="24"/>
        </w:rPr>
        <w:t>_________</w:t>
      </w:r>
      <w:r w:rsidR="00BB502A" w:rsidRPr="00416D58">
        <w:rPr>
          <w:rFonts w:ascii="Times New Roman" w:hAnsi="Times New Roman" w:cs="Times New Roman"/>
          <w:b/>
          <w:sz w:val="24"/>
          <w:szCs w:val="24"/>
        </w:rPr>
        <w:t>_________________________  _____________________________</w:t>
      </w:r>
      <w:proofErr w:type="gramStart"/>
      <w:r w:rsidR="00BB502A" w:rsidRPr="00416D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6D58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416D5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16D58">
        <w:rPr>
          <w:rFonts w:ascii="Times New Roman" w:hAnsi="Times New Roman" w:cs="Times New Roman"/>
          <w:sz w:val="24"/>
          <w:szCs w:val="24"/>
        </w:rPr>
        <w:t>им</w:t>
      </w:r>
      <w:r w:rsidRPr="00416D58">
        <w:rPr>
          <w:rFonts w:ascii="Times New Roman" w:hAnsi="Times New Roman" w:cs="Times New Roman"/>
          <w:sz w:val="24"/>
          <w:szCs w:val="24"/>
        </w:rPr>
        <w:t>е</w:t>
      </w:r>
      <w:r w:rsidRPr="00416D58">
        <w:rPr>
          <w:rFonts w:ascii="Times New Roman" w:hAnsi="Times New Roman" w:cs="Times New Roman"/>
          <w:sz w:val="24"/>
          <w:szCs w:val="24"/>
        </w:rPr>
        <w:t>нуемое в дальнейшем «Исполнитель»</w:t>
      </w:r>
      <w:r w:rsidRPr="00416D5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97FDB" w:rsidRPr="00416D5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16D58">
        <w:rPr>
          <w:rFonts w:ascii="Times New Roman" w:hAnsi="Times New Roman" w:cs="Times New Roman"/>
          <w:sz w:val="24"/>
          <w:szCs w:val="24"/>
        </w:rPr>
        <w:t>в лице __________________________</w:t>
      </w:r>
      <w:r w:rsidR="00416D58">
        <w:rPr>
          <w:rFonts w:ascii="Times New Roman" w:hAnsi="Times New Roman" w:cs="Times New Roman"/>
          <w:sz w:val="24"/>
          <w:szCs w:val="24"/>
        </w:rPr>
        <w:t>____</w:t>
      </w:r>
      <w:r w:rsidRPr="00416D58">
        <w:rPr>
          <w:rFonts w:ascii="Times New Roman" w:hAnsi="Times New Roman" w:cs="Times New Roman"/>
          <w:sz w:val="24"/>
          <w:szCs w:val="24"/>
        </w:rPr>
        <w:t>_</w:t>
      </w:r>
      <w:r w:rsidR="00BB502A" w:rsidRPr="00416D58">
        <w:rPr>
          <w:rFonts w:ascii="Times New Roman" w:hAnsi="Times New Roman" w:cs="Times New Roman"/>
          <w:sz w:val="24"/>
          <w:szCs w:val="24"/>
        </w:rPr>
        <w:t>_</w:t>
      </w:r>
      <w:r w:rsidRPr="00416D5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416D58">
        <w:rPr>
          <w:rFonts w:ascii="Times New Roman" w:hAnsi="Times New Roman" w:cs="Times New Roman"/>
          <w:sz w:val="24"/>
          <w:szCs w:val="24"/>
        </w:rPr>
        <w:t>дейс</w:t>
      </w:r>
      <w:r w:rsidRPr="00416D58">
        <w:rPr>
          <w:rFonts w:ascii="Times New Roman" w:hAnsi="Times New Roman" w:cs="Times New Roman"/>
          <w:sz w:val="24"/>
          <w:szCs w:val="24"/>
        </w:rPr>
        <w:t>т</w:t>
      </w:r>
      <w:r w:rsidRPr="00416D58">
        <w:rPr>
          <w:rFonts w:ascii="Times New Roman" w:hAnsi="Times New Roman" w:cs="Times New Roman"/>
          <w:sz w:val="24"/>
          <w:szCs w:val="24"/>
        </w:rPr>
        <w:t>вующего на основании _____________________________</w:t>
      </w:r>
      <w:r w:rsidRPr="00416D5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416D58">
        <w:rPr>
          <w:rFonts w:ascii="Times New Roman" w:hAnsi="Times New Roman" w:cs="Times New Roman"/>
          <w:sz w:val="24"/>
          <w:szCs w:val="24"/>
        </w:rPr>
        <w:t xml:space="preserve"> с другой стороны, а вмес</w:t>
      </w:r>
      <w:r w:rsidR="00A97FDB" w:rsidRPr="00416D58">
        <w:rPr>
          <w:rFonts w:ascii="Times New Roman" w:hAnsi="Times New Roman" w:cs="Times New Roman"/>
          <w:sz w:val="24"/>
          <w:szCs w:val="24"/>
        </w:rPr>
        <w:t>т</w:t>
      </w:r>
      <w:r w:rsidRPr="00416D58">
        <w:rPr>
          <w:rFonts w:ascii="Times New Roman" w:hAnsi="Times New Roman" w:cs="Times New Roman"/>
          <w:sz w:val="24"/>
          <w:szCs w:val="24"/>
        </w:rPr>
        <w:t>е им</w:t>
      </w:r>
      <w:r w:rsidRPr="00416D58">
        <w:rPr>
          <w:rFonts w:ascii="Times New Roman" w:hAnsi="Times New Roman" w:cs="Times New Roman"/>
          <w:sz w:val="24"/>
          <w:szCs w:val="24"/>
        </w:rPr>
        <w:t>е</w:t>
      </w:r>
      <w:r w:rsidRPr="00416D58">
        <w:rPr>
          <w:rFonts w:ascii="Times New Roman" w:hAnsi="Times New Roman" w:cs="Times New Roman"/>
          <w:sz w:val="24"/>
          <w:szCs w:val="24"/>
        </w:rPr>
        <w:t>нуемые «Стороны», заключили настоя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щий договор (далее - Договор) о </w:t>
      </w:r>
      <w:r w:rsidRPr="00416D58">
        <w:rPr>
          <w:rFonts w:ascii="Times New Roman" w:hAnsi="Times New Roman" w:cs="Times New Roman"/>
          <w:sz w:val="24"/>
          <w:szCs w:val="24"/>
        </w:rPr>
        <w:t>нижеследующем:</w:t>
      </w:r>
    </w:p>
    <w:p w:rsidR="004E762E" w:rsidRPr="00416D58" w:rsidRDefault="004E762E" w:rsidP="004E762E">
      <w:pPr>
        <w:widowControl w:val="0"/>
        <w:numPr>
          <w:ilvl w:val="0"/>
          <w:numId w:val="2"/>
        </w:numPr>
        <w:tabs>
          <w:tab w:val="left" w:pos="3544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Предмет Договора</w:t>
      </w:r>
    </w:p>
    <w:p w:rsidR="004E762E" w:rsidRPr="00416D58" w:rsidRDefault="004E762E" w:rsidP="00A97FDB">
      <w:pPr>
        <w:jc w:val="both"/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hAnsi="Times New Roman" w:cs="Times New Roman"/>
          <w:sz w:val="24"/>
          <w:szCs w:val="24"/>
        </w:rPr>
        <w:tab/>
        <w:t xml:space="preserve">1.1. </w:t>
      </w:r>
      <w:proofErr w:type="gramStart"/>
      <w:r w:rsidRPr="00416D58">
        <w:rPr>
          <w:rFonts w:ascii="Times New Roman" w:hAnsi="Times New Roman" w:cs="Times New Roman"/>
          <w:sz w:val="24"/>
          <w:szCs w:val="24"/>
        </w:rPr>
        <w:t>Согласно настоящему Договору Исполнитель обязуется по заданию Заказчика ок</w:t>
      </w:r>
      <w:r w:rsidRPr="00416D58">
        <w:rPr>
          <w:rFonts w:ascii="Times New Roman" w:hAnsi="Times New Roman" w:cs="Times New Roman"/>
          <w:sz w:val="24"/>
          <w:szCs w:val="24"/>
        </w:rPr>
        <w:t>а</w:t>
      </w:r>
      <w:r w:rsidRPr="00416D58">
        <w:rPr>
          <w:rFonts w:ascii="Times New Roman" w:hAnsi="Times New Roman" w:cs="Times New Roman"/>
          <w:sz w:val="24"/>
          <w:szCs w:val="24"/>
        </w:rPr>
        <w:t>зывать услуги по  начислению, сбору, взысканию и перечислению в бюджет  Сосновоборского сельсовета платы с граждан за пользование жилыми помещениями муниципального жили</w:t>
      </w:r>
      <w:r w:rsidRPr="00416D58">
        <w:rPr>
          <w:rFonts w:ascii="Times New Roman" w:hAnsi="Times New Roman" w:cs="Times New Roman"/>
          <w:sz w:val="24"/>
          <w:szCs w:val="24"/>
        </w:rPr>
        <w:t>щ</w:t>
      </w:r>
      <w:r w:rsidRPr="00416D58">
        <w:rPr>
          <w:rFonts w:ascii="Times New Roman" w:hAnsi="Times New Roman" w:cs="Times New Roman"/>
          <w:sz w:val="24"/>
          <w:szCs w:val="24"/>
        </w:rPr>
        <w:t>ного фонда (плата за наем), а также по ведению  лицевых счетов  нанимателей жилых пом</w:t>
      </w:r>
      <w:r w:rsidRPr="00416D58">
        <w:rPr>
          <w:rFonts w:ascii="Times New Roman" w:hAnsi="Times New Roman" w:cs="Times New Roman"/>
          <w:sz w:val="24"/>
          <w:szCs w:val="24"/>
        </w:rPr>
        <w:t>е</w:t>
      </w:r>
      <w:r w:rsidRPr="00416D58">
        <w:rPr>
          <w:rFonts w:ascii="Times New Roman" w:hAnsi="Times New Roman" w:cs="Times New Roman"/>
          <w:sz w:val="24"/>
          <w:szCs w:val="24"/>
        </w:rPr>
        <w:t>щений муниципального жилищного фонда, а Заказчик обязуется оплачивать выполненные у</w:t>
      </w:r>
      <w:r w:rsidRPr="00416D58">
        <w:rPr>
          <w:rFonts w:ascii="Times New Roman" w:hAnsi="Times New Roman" w:cs="Times New Roman"/>
          <w:sz w:val="24"/>
          <w:szCs w:val="24"/>
        </w:rPr>
        <w:t>с</w:t>
      </w:r>
      <w:r w:rsidRPr="00416D58">
        <w:rPr>
          <w:rFonts w:ascii="Times New Roman" w:hAnsi="Times New Roman" w:cs="Times New Roman"/>
          <w:sz w:val="24"/>
          <w:szCs w:val="24"/>
        </w:rPr>
        <w:t>луги в порядке, установленном настоящим Договором.</w:t>
      </w:r>
      <w:proofErr w:type="gramEnd"/>
    </w:p>
    <w:p w:rsidR="004E762E" w:rsidRPr="00416D58" w:rsidRDefault="004E762E" w:rsidP="004E762E">
      <w:pPr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eastAsia="Lucida Sans Unicode" w:hAnsi="Times New Roman" w:cs="Times New Roman"/>
          <w:b/>
          <w:bCs/>
          <w:sz w:val="24"/>
          <w:szCs w:val="24"/>
        </w:rPr>
        <w:t xml:space="preserve">                                  </w:t>
      </w:r>
      <w:r w:rsidRPr="00416D58">
        <w:rPr>
          <w:rFonts w:ascii="Times New Roman" w:eastAsia="Lucida Sans Unicode" w:hAnsi="Times New Roman" w:cs="Times New Roman"/>
          <w:bCs/>
          <w:sz w:val="24"/>
          <w:szCs w:val="24"/>
        </w:rPr>
        <w:t xml:space="preserve">2. Права и обязанности Сторон </w:t>
      </w:r>
    </w:p>
    <w:p w:rsidR="004E762E" w:rsidRPr="00416D58" w:rsidRDefault="004E762E" w:rsidP="006E51FB">
      <w:pPr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hAnsi="Times New Roman" w:cs="Times New Roman"/>
          <w:sz w:val="24"/>
          <w:szCs w:val="24"/>
        </w:rPr>
        <w:tab/>
        <w:t xml:space="preserve">2.1. </w:t>
      </w:r>
      <w:r w:rsidRPr="00416D58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</w:t>
      </w:r>
      <w:r w:rsidRPr="00416D58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    </w:t>
      </w:r>
      <w:r w:rsidRPr="00416D58">
        <w:rPr>
          <w:rFonts w:ascii="Times New Roman" w:hAnsi="Times New Roman" w:cs="Times New Roman"/>
          <w:sz w:val="24"/>
          <w:szCs w:val="24"/>
        </w:rPr>
        <w:tab/>
        <w:t xml:space="preserve">2.1.1. Осуществлять </w:t>
      </w:r>
      <w:proofErr w:type="gramStart"/>
      <w:r w:rsidRPr="00416D5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16D58">
        <w:rPr>
          <w:rFonts w:ascii="Times New Roman" w:hAnsi="Times New Roman" w:cs="Times New Roman"/>
          <w:sz w:val="24"/>
          <w:szCs w:val="24"/>
        </w:rPr>
        <w:t xml:space="preserve"> исполнением настоящего Договора, в том числе за своевременным и полным перечислением  Исполнителем платы за наем в  бюджет Соснов</w:t>
      </w:r>
      <w:r w:rsidRPr="00416D58">
        <w:rPr>
          <w:rFonts w:ascii="Times New Roman" w:hAnsi="Times New Roman" w:cs="Times New Roman"/>
          <w:sz w:val="24"/>
          <w:szCs w:val="24"/>
        </w:rPr>
        <w:t>о</w:t>
      </w:r>
      <w:r w:rsidRPr="00416D58">
        <w:rPr>
          <w:rFonts w:ascii="Times New Roman" w:hAnsi="Times New Roman" w:cs="Times New Roman"/>
          <w:sz w:val="24"/>
          <w:szCs w:val="24"/>
        </w:rPr>
        <w:t>борского сельсовета не вмешиваясь в хозяйственную деятельность.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ab/>
        <w:t>2.1.2. Запрашивать у  Исполнителя информацию об исполнении настоящего Договора в порядке, предусмотренном настоящим Договором и действующим законодательством Росси</w:t>
      </w:r>
      <w:r w:rsidRPr="00416D58">
        <w:rPr>
          <w:rFonts w:ascii="Times New Roman" w:hAnsi="Times New Roman" w:cs="Times New Roman"/>
          <w:sz w:val="24"/>
          <w:szCs w:val="24"/>
        </w:rPr>
        <w:t>й</w:t>
      </w:r>
      <w:r w:rsidRPr="00416D58">
        <w:rPr>
          <w:rFonts w:ascii="Times New Roman" w:hAnsi="Times New Roman" w:cs="Times New Roman"/>
          <w:sz w:val="24"/>
          <w:szCs w:val="24"/>
        </w:rPr>
        <w:t>ской Федерации.</w:t>
      </w:r>
      <w:r w:rsidRPr="00416D58">
        <w:rPr>
          <w:rFonts w:ascii="Times New Roman" w:hAnsi="Times New Roman" w:cs="Times New Roman"/>
          <w:sz w:val="24"/>
          <w:szCs w:val="24"/>
        </w:rPr>
        <w:tab/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  </w:t>
      </w:r>
      <w:r w:rsidR="00A97FDB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2.2.  Исполнитель имеет право: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ab/>
        <w:t xml:space="preserve">2.2.1. Требовать от </w:t>
      </w:r>
      <w:r w:rsidRPr="00416D58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Заказчика</w:t>
      </w:r>
      <w:r w:rsidRPr="00416D58">
        <w:rPr>
          <w:rFonts w:ascii="Times New Roman" w:hAnsi="Times New Roman" w:cs="Times New Roman"/>
          <w:sz w:val="24"/>
          <w:szCs w:val="24"/>
        </w:rPr>
        <w:t xml:space="preserve">  представления документов и информации, указанных в пункте 2.3.1.  настоящего Договора.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 </w:t>
      </w:r>
      <w:r w:rsidRPr="00416D58">
        <w:rPr>
          <w:rFonts w:ascii="Times New Roman" w:hAnsi="Times New Roman" w:cs="Times New Roman"/>
          <w:sz w:val="24"/>
          <w:szCs w:val="24"/>
        </w:rPr>
        <w:tab/>
        <w:t>2.2.2. Заключать  договоры с другими лицами в целях исполнения настоящего Догов</w:t>
      </w:r>
      <w:r w:rsidRPr="00416D58">
        <w:rPr>
          <w:rFonts w:ascii="Times New Roman" w:hAnsi="Times New Roman" w:cs="Times New Roman"/>
          <w:sz w:val="24"/>
          <w:szCs w:val="24"/>
        </w:rPr>
        <w:t>о</w:t>
      </w:r>
      <w:r w:rsidRPr="00416D58">
        <w:rPr>
          <w:rFonts w:ascii="Times New Roman" w:hAnsi="Times New Roman" w:cs="Times New Roman"/>
          <w:sz w:val="24"/>
          <w:szCs w:val="24"/>
        </w:rPr>
        <w:t>ра.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</w:t>
      </w:r>
      <w:r w:rsidR="00A97FDB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 xml:space="preserve">2.3. </w:t>
      </w:r>
      <w:r w:rsidRPr="00416D5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Заказчик </w:t>
      </w:r>
      <w:r w:rsidRPr="00416D58">
        <w:rPr>
          <w:rFonts w:ascii="Times New Roman" w:hAnsi="Times New Roman" w:cs="Times New Roman"/>
          <w:sz w:val="24"/>
          <w:szCs w:val="24"/>
        </w:rPr>
        <w:t>обязан: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  </w:t>
      </w:r>
      <w:r w:rsidRPr="00416D58">
        <w:rPr>
          <w:rFonts w:ascii="Times New Roman" w:hAnsi="Times New Roman" w:cs="Times New Roman"/>
          <w:sz w:val="24"/>
          <w:szCs w:val="24"/>
        </w:rPr>
        <w:tab/>
        <w:t xml:space="preserve">2.3.1. Своевременно обеспечить Исполнителя всеми необходимыми для выполнения им </w:t>
      </w:r>
      <w:r w:rsidRPr="00416D58">
        <w:rPr>
          <w:rFonts w:ascii="Times New Roman" w:hAnsi="Times New Roman" w:cs="Times New Roman"/>
          <w:sz w:val="24"/>
          <w:szCs w:val="24"/>
        </w:rPr>
        <w:lastRenderedPageBreak/>
        <w:t xml:space="preserve">своих обязательств информацией и документами, в том числе доверенностью на совершение действий, предусмотренных пунктом 2.4.11. настоящего Договора. 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ab/>
        <w:t>2.3.2. Оплачивать оказанные Исполнителем услуги согласно условиям настоящего Д</w:t>
      </w:r>
      <w:r w:rsidRPr="00416D58">
        <w:rPr>
          <w:rFonts w:ascii="Times New Roman" w:hAnsi="Times New Roman" w:cs="Times New Roman"/>
          <w:sz w:val="24"/>
          <w:szCs w:val="24"/>
        </w:rPr>
        <w:t>о</w:t>
      </w:r>
      <w:r w:rsidRPr="00416D58">
        <w:rPr>
          <w:rFonts w:ascii="Times New Roman" w:hAnsi="Times New Roman" w:cs="Times New Roman"/>
          <w:sz w:val="24"/>
          <w:szCs w:val="24"/>
        </w:rPr>
        <w:t>говора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97FDB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2.4.  Исполнитель обязан: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      </w:t>
      </w:r>
      <w:r w:rsidRPr="00416D58">
        <w:rPr>
          <w:rFonts w:ascii="Times New Roman" w:hAnsi="Times New Roman" w:cs="Times New Roman"/>
          <w:sz w:val="24"/>
          <w:szCs w:val="24"/>
        </w:rPr>
        <w:tab/>
        <w:t>2.4.1. Ежемесячно до десятого числа текущего месяца начислять плату за наем по лиц</w:t>
      </w:r>
      <w:r w:rsidRPr="00416D58">
        <w:rPr>
          <w:rFonts w:ascii="Times New Roman" w:hAnsi="Times New Roman" w:cs="Times New Roman"/>
          <w:sz w:val="24"/>
          <w:szCs w:val="24"/>
        </w:rPr>
        <w:t>е</w:t>
      </w:r>
      <w:r w:rsidRPr="00416D58">
        <w:rPr>
          <w:rFonts w:ascii="Times New Roman" w:hAnsi="Times New Roman" w:cs="Times New Roman"/>
          <w:sz w:val="24"/>
          <w:szCs w:val="24"/>
        </w:rPr>
        <w:t>вым счетам нанимателей, исходя из занимаемой общей площади жилого помещения (в ко</w:t>
      </w:r>
      <w:r w:rsidRPr="00416D58">
        <w:rPr>
          <w:rFonts w:ascii="Times New Roman" w:hAnsi="Times New Roman" w:cs="Times New Roman"/>
          <w:sz w:val="24"/>
          <w:szCs w:val="24"/>
        </w:rPr>
        <w:t>м</w:t>
      </w:r>
      <w:r w:rsidRPr="00416D58">
        <w:rPr>
          <w:rFonts w:ascii="Times New Roman" w:hAnsi="Times New Roman" w:cs="Times New Roman"/>
          <w:sz w:val="24"/>
          <w:szCs w:val="24"/>
        </w:rPr>
        <w:t>мунальных квартирах - исходя из площади занимаемых комнат) в соответствии с муниц</w:t>
      </w:r>
      <w:r w:rsidRPr="00416D58">
        <w:rPr>
          <w:rFonts w:ascii="Times New Roman" w:hAnsi="Times New Roman" w:cs="Times New Roman"/>
          <w:sz w:val="24"/>
          <w:szCs w:val="24"/>
        </w:rPr>
        <w:t>и</w:t>
      </w:r>
      <w:r w:rsidRPr="00416D58">
        <w:rPr>
          <w:rFonts w:ascii="Times New Roman" w:hAnsi="Times New Roman" w:cs="Times New Roman"/>
          <w:sz w:val="24"/>
          <w:szCs w:val="24"/>
        </w:rPr>
        <w:t>пальными правовыми актами</w:t>
      </w:r>
      <w:r w:rsidR="00A97FDB" w:rsidRPr="00416D58">
        <w:rPr>
          <w:rFonts w:ascii="Times New Roman" w:hAnsi="Times New Roman" w:cs="Times New Roman"/>
          <w:sz w:val="24"/>
          <w:szCs w:val="24"/>
        </w:rPr>
        <w:t xml:space="preserve"> </w:t>
      </w:r>
      <w:r w:rsidRPr="00416D58">
        <w:rPr>
          <w:rFonts w:ascii="Times New Roman" w:hAnsi="Times New Roman" w:cs="Times New Roman"/>
          <w:sz w:val="24"/>
          <w:szCs w:val="24"/>
        </w:rPr>
        <w:t>Сосновоборского сельсовета.</w:t>
      </w:r>
      <w:r w:rsidR="006E51F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ab/>
        <w:t>2.4.2. Осуществлять перерасчет платы за наем или возврат излишне уплаченной нан</w:t>
      </w:r>
      <w:r w:rsidRPr="00416D58">
        <w:rPr>
          <w:rFonts w:ascii="Times New Roman" w:hAnsi="Times New Roman" w:cs="Times New Roman"/>
          <w:sz w:val="24"/>
          <w:szCs w:val="24"/>
        </w:rPr>
        <w:t>и</w:t>
      </w:r>
      <w:r w:rsidRPr="00416D58">
        <w:rPr>
          <w:rFonts w:ascii="Times New Roman" w:hAnsi="Times New Roman" w:cs="Times New Roman"/>
          <w:sz w:val="24"/>
          <w:szCs w:val="24"/>
        </w:rPr>
        <w:t>мателями платы за наем.</w:t>
      </w:r>
      <w:r w:rsidR="006E51F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6E51FB" w:rsidRPr="00416D58">
        <w:rPr>
          <w:rFonts w:ascii="Times New Roman" w:hAnsi="Times New Roman" w:cs="Times New Roman"/>
          <w:sz w:val="24"/>
          <w:szCs w:val="24"/>
        </w:rPr>
        <w:t xml:space="preserve">  </w:t>
      </w:r>
      <w:r w:rsidRPr="00416D58">
        <w:rPr>
          <w:rFonts w:ascii="Times New Roman" w:hAnsi="Times New Roman" w:cs="Times New Roman"/>
          <w:sz w:val="24"/>
          <w:szCs w:val="24"/>
        </w:rPr>
        <w:tab/>
        <w:t>2.4.3. Вести учет сумм начисленной и фактически оплаченной нанимателями платы за наем.</w:t>
      </w:r>
      <w:r w:rsidR="006E51F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</w:t>
      </w:r>
      <w:r w:rsidR="006E51FB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2.4.4. Доставлять  нанимателям не позднее первого числа месяца, следующего за и</w:t>
      </w:r>
      <w:r w:rsidRPr="00416D58">
        <w:rPr>
          <w:rFonts w:ascii="Times New Roman" w:hAnsi="Times New Roman" w:cs="Times New Roman"/>
          <w:sz w:val="24"/>
          <w:szCs w:val="24"/>
        </w:rPr>
        <w:t>с</w:t>
      </w:r>
      <w:r w:rsidRPr="00416D58">
        <w:rPr>
          <w:rFonts w:ascii="Times New Roman" w:hAnsi="Times New Roman" w:cs="Times New Roman"/>
          <w:sz w:val="24"/>
          <w:szCs w:val="24"/>
        </w:rPr>
        <w:t>текшим месяцем, единый платежный документ на оплату жилого помещения и коммунальных услуг, в котором выделять отдельной строкой плату за наем.</w:t>
      </w:r>
      <w:r w:rsidR="006E51F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    </w:t>
      </w:r>
      <w:r w:rsidR="006E51FB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2.4.5. Осуществлять контроль за своевременным - до десятого числа месяца, следующ</w:t>
      </w:r>
      <w:r w:rsidRPr="00416D58">
        <w:rPr>
          <w:rFonts w:ascii="Times New Roman" w:hAnsi="Times New Roman" w:cs="Times New Roman"/>
          <w:sz w:val="24"/>
          <w:szCs w:val="24"/>
        </w:rPr>
        <w:t>е</w:t>
      </w:r>
      <w:r w:rsidRPr="00416D58">
        <w:rPr>
          <w:rFonts w:ascii="Times New Roman" w:hAnsi="Times New Roman" w:cs="Times New Roman"/>
          <w:sz w:val="24"/>
          <w:szCs w:val="24"/>
        </w:rPr>
        <w:t>го за истекшим месяцем, внесением нанимателями платы за наем.</w:t>
      </w:r>
      <w:r w:rsidR="006E51F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    </w:t>
      </w:r>
      <w:r w:rsidR="006E51FB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2.4.6. Начислять в соответствии с действующим законодательством Российской Фед</w:t>
      </w:r>
      <w:r w:rsidRPr="00416D58">
        <w:rPr>
          <w:rFonts w:ascii="Times New Roman" w:hAnsi="Times New Roman" w:cs="Times New Roman"/>
          <w:sz w:val="24"/>
          <w:szCs w:val="24"/>
        </w:rPr>
        <w:t>е</w:t>
      </w:r>
      <w:r w:rsidRPr="00416D58">
        <w:rPr>
          <w:rFonts w:ascii="Times New Roman" w:hAnsi="Times New Roman" w:cs="Times New Roman"/>
          <w:sz w:val="24"/>
          <w:szCs w:val="24"/>
        </w:rPr>
        <w:t>рации нанимателям пени за несвоевременное внесение платы за наем  в размере одной трехс</w:t>
      </w:r>
      <w:r w:rsidRPr="00416D58">
        <w:rPr>
          <w:rFonts w:ascii="Times New Roman" w:hAnsi="Times New Roman" w:cs="Times New Roman"/>
          <w:sz w:val="24"/>
          <w:szCs w:val="24"/>
        </w:rPr>
        <w:t>о</w:t>
      </w:r>
      <w:r w:rsidRPr="00416D58">
        <w:rPr>
          <w:rFonts w:ascii="Times New Roman" w:hAnsi="Times New Roman" w:cs="Times New Roman"/>
          <w:sz w:val="24"/>
          <w:szCs w:val="24"/>
        </w:rPr>
        <w:t xml:space="preserve">той ставки рефинансирования  Центрального банка Российской Федерации, действующей на момент оплаты, от не выплаченных в срок </w:t>
      </w:r>
      <w:proofErr w:type="gramStart"/>
      <w:r w:rsidRPr="00416D58">
        <w:rPr>
          <w:rFonts w:ascii="Times New Roman" w:hAnsi="Times New Roman" w:cs="Times New Roman"/>
          <w:sz w:val="24"/>
          <w:szCs w:val="24"/>
        </w:rPr>
        <w:t>сумм</w:t>
      </w:r>
      <w:proofErr w:type="gramEnd"/>
      <w:r w:rsidRPr="00416D58">
        <w:rPr>
          <w:rFonts w:ascii="Times New Roman" w:hAnsi="Times New Roman" w:cs="Times New Roman"/>
          <w:sz w:val="24"/>
          <w:szCs w:val="24"/>
        </w:rPr>
        <w:t xml:space="preserve"> за каждый день просрочки начиная со сл</w:t>
      </w:r>
      <w:r w:rsidRPr="00416D58">
        <w:rPr>
          <w:rFonts w:ascii="Times New Roman" w:hAnsi="Times New Roman" w:cs="Times New Roman"/>
          <w:sz w:val="24"/>
          <w:szCs w:val="24"/>
        </w:rPr>
        <w:t>е</w:t>
      </w:r>
      <w:r w:rsidRPr="00416D58">
        <w:rPr>
          <w:rFonts w:ascii="Times New Roman" w:hAnsi="Times New Roman" w:cs="Times New Roman"/>
          <w:sz w:val="24"/>
          <w:szCs w:val="24"/>
        </w:rPr>
        <w:t>дующего дня после наступления установленного срока оплаты по день фактической выплаты включительно.</w:t>
      </w:r>
      <w:r w:rsidR="006E51F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</w:t>
      </w:r>
      <w:r w:rsidR="006E51FB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2.4.7. В случае невнесения нанимателем платы за наем более трех месяцев обратиться в течение одного месяца в суд с требованием о взыскании задолженности и пени по плате за н</w:t>
      </w:r>
      <w:r w:rsidRPr="00416D58">
        <w:rPr>
          <w:rFonts w:ascii="Times New Roman" w:hAnsi="Times New Roman" w:cs="Times New Roman"/>
          <w:sz w:val="24"/>
          <w:szCs w:val="24"/>
        </w:rPr>
        <w:t>а</w:t>
      </w:r>
      <w:r w:rsidRPr="00416D58">
        <w:rPr>
          <w:rFonts w:ascii="Times New Roman" w:hAnsi="Times New Roman" w:cs="Times New Roman"/>
          <w:sz w:val="24"/>
          <w:szCs w:val="24"/>
        </w:rPr>
        <w:t>ем в соо</w:t>
      </w:r>
      <w:r w:rsidRPr="00416D58">
        <w:rPr>
          <w:rFonts w:ascii="Times New Roman" w:hAnsi="Times New Roman" w:cs="Times New Roman"/>
          <w:sz w:val="24"/>
          <w:szCs w:val="24"/>
        </w:rPr>
        <w:t>т</w:t>
      </w:r>
      <w:r w:rsidRPr="00416D58">
        <w:rPr>
          <w:rFonts w:ascii="Times New Roman" w:hAnsi="Times New Roman" w:cs="Times New Roman"/>
          <w:sz w:val="24"/>
          <w:szCs w:val="24"/>
        </w:rPr>
        <w:t>ветствии с действующим законодательством Российской Федерации.</w:t>
      </w:r>
      <w:r w:rsidR="006E51F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    </w:t>
      </w:r>
      <w:r w:rsidR="006E51FB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 xml:space="preserve">2.4.8. </w:t>
      </w:r>
      <w:proofErr w:type="gramStart"/>
      <w:r w:rsidRPr="00416D58">
        <w:rPr>
          <w:rFonts w:ascii="Times New Roman" w:hAnsi="Times New Roman" w:cs="Times New Roman"/>
          <w:sz w:val="24"/>
          <w:szCs w:val="24"/>
        </w:rPr>
        <w:t xml:space="preserve">Перечислять аккумулированные на расчетном счете  в банке денежные средства, собранные за наем жилых помещений и взысканные как задолженность нанимателей по плате за наем жилых помещений, в  </w:t>
      </w:r>
      <w:proofErr w:type="spellStart"/>
      <w:r w:rsidRPr="00416D58">
        <w:rPr>
          <w:rFonts w:ascii="Times New Roman" w:hAnsi="Times New Roman" w:cs="Times New Roman"/>
          <w:sz w:val="24"/>
          <w:szCs w:val="24"/>
        </w:rPr>
        <w:t>бюджетСосновоборского</w:t>
      </w:r>
      <w:proofErr w:type="spellEnd"/>
      <w:r w:rsidRPr="00416D58">
        <w:rPr>
          <w:rFonts w:ascii="Times New Roman" w:hAnsi="Times New Roman" w:cs="Times New Roman"/>
          <w:sz w:val="24"/>
          <w:szCs w:val="24"/>
        </w:rPr>
        <w:t xml:space="preserve"> сельсовета  в срок до 25-го числа м</w:t>
      </w:r>
      <w:r w:rsidRPr="00416D58">
        <w:rPr>
          <w:rFonts w:ascii="Times New Roman" w:hAnsi="Times New Roman" w:cs="Times New Roman"/>
          <w:sz w:val="24"/>
          <w:szCs w:val="24"/>
        </w:rPr>
        <w:t>е</w:t>
      </w:r>
      <w:r w:rsidRPr="00416D58">
        <w:rPr>
          <w:rFonts w:ascii="Times New Roman" w:hAnsi="Times New Roman" w:cs="Times New Roman"/>
          <w:sz w:val="24"/>
          <w:szCs w:val="24"/>
        </w:rPr>
        <w:t xml:space="preserve">сяца, следующего за отчетным,  по следующим реквизитам: </w:t>
      </w:r>
      <w:proofErr w:type="gramEnd"/>
    </w:p>
    <w:p w:rsidR="004E762E" w:rsidRPr="00416D58" w:rsidRDefault="004E762E" w:rsidP="00416D58">
      <w:pPr>
        <w:ind w:right="-58"/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hAnsi="Times New Roman" w:cs="Times New Roman"/>
          <w:sz w:val="24"/>
          <w:szCs w:val="24"/>
        </w:rPr>
        <w:t>УФК по Амурской области (Сосновоборский сельсовет). ИНН 2815000905, КПП 281501001, код ОКАТО 10225852000. Номер счета получателя платежа 40101810000000010003. Банк п</w:t>
      </w:r>
      <w:r w:rsidRPr="00416D58">
        <w:rPr>
          <w:rFonts w:ascii="Times New Roman" w:hAnsi="Times New Roman" w:cs="Times New Roman"/>
          <w:sz w:val="24"/>
          <w:szCs w:val="24"/>
        </w:rPr>
        <w:t>о</w:t>
      </w:r>
      <w:r w:rsidRPr="00416D58">
        <w:rPr>
          <w:rFonts w:ascii="Times New Roman" w:hAnsi="Times New Roman" w:cs="Times New Roman"/>
          <w:sz w:val="24"/>
          <w:szCs w:val="24"/>
        </w:rPr>
        <w:t xml:space="preserve">лучателя: ГРКЦ ГУ Банка России по Амурской области,    </w:t>
      </w:r>
      <w:proofErr w:type="gramStart"/>
      <w:r w:rsidRPr="00416D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16D58">
        <w:rPr>
          <w:rFonts w:ascii="Times New Roman" w:hAnsi="Times New Roman" w:cs="Times New Roman"/>
          <w:sz w:val="24"/>
          <w:szCs w:val="24"/>
        </w:rPr>
        <w:t>. Благовещенск, БИК 041012001,</w:t>
      </w:r>
      <w:r w:rsidR="00416D58">
        <w:rPr>
          <w:rFonts w:ascii="Times New Roman" w:hAnsi="Times New Roman" w:cs="Times New Roman"/>
          <w:sz w:val="24"/>
          <w:szCs w:val="24"/>
        </w:rPr>
        <w:t xml:space="preserve"> </w:t>
      </w:r>
      <w:r w:rsidRPr="00416D58">
        <w:rPr>
          <w:rFonts w:ascii="Times New Roman" w:hAnsi="Times New Roman" w:cs="Times New Roman"/>
          <w:sz w:val="24"/>
          <w:szCs w:val="24"/>
        </w:rPr>
        <w:t xml:space="preserve">ОКТМО 10625452 </w:t>
      </w:r>
      <w:r w:rsidR="00416D58">
        <w:rPr>
          <w:rFonts w:ascii="Times New Roman" w:hAnsi="Times New Roman" w:cs="Times New Roman"/>
          <w:sz w:val="24"/>
          <w:szCs w:val="24"/>
        </w:rPr>
        <w:t xml:space="preserve">  </w:t>
      </w:r>
      <w:r w:rsidR="006E51FB" w:rsidRPr="00416D58">
        <w:rPr>
          <w:rFonts w:ascii="Times New Roman" w:hAnsi="Times New Roman" w:cs="Times New Roman"/>
          <w:sz w:val="24"/>
          <w:szCs w:val="24"/>
        </w:rPr>
        <w:t xml:space="preserve">Код бюджетной классификации </w:t>
      </w:r>
      <w:r w:rsidRPr="00416D58">
        <w:rPr>
          <w:rFonts w:ascii="Times New Roman" w:hAnsi="Times New Roman" w:cs="Times New Roman"/>
          <w:sz w:val="24"/>
          <w:szCs w:val="24"/>
        </w:rPr>
        <w:t>«Прочие поступления   от использования имущества, находящегося в собственности поселений (за исключением имущества муниц</w:t>
      </w:r>
      <w:r w:rsidRPr="00416D58">
        <w:rPr>
          <w:rFonts w:ascii="Times New Roman" w:hAnsi="Times New Roman" w:cs="Times New Roman"/>
          <w:sz w:val="24"/>
          <w:szCs w:val="24"/>
        </w:rPr>
        <w:t>и</w:t>
      </w:r>
      <w:r w:rsidRPr="00416D58">
        <w:rPr>
          <w:rFonts w:ascii="Times New Roman" w:hAnsi="Times New Roman" w:cs="Times New Roman"/>
          <w:sz w:val="24"/>
          <w:szCs w:val="24"/>
        </w:rPr>
        <w:t>пальных автономных учреждений, а также имущества муниципальных унитарных предпр</w:t>
      </w:r>
      <w:r w:rsidRPr="00416D58">
        <w:rPr>
          <w:rFonts w:ascii="Times New Roman" w:hAnsi="Times New Roman" w:cs="Times New Roman"/>
          <w:sz w:val="24"/>
          <w:szCs w:val="24"/>
        </w:rPr>
        <w:t>и</w:t>
      </w:r>
      <w:r w:rsidRPr="00416D58">
        <w:rPr>
          <w:rFonts w:ascii="Times New Roman" w:hAnsi="Times New Roman" w:cs="Times New Roman"/>
          <w:sz w:val="24"/>
          <w:szCs w:val="24"/>
        </w:rPr>
        <w:t>ятий, в том числе казенных)».</w:t>
      </w:r>
      <w:r w:rsidR="006E51F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6E51FB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 xml:space="preserve">2.4.9. </w:t>
      </w:r>
      <w:proofErr w:type="gramStart"/>
      <w:r w:rsidRPr="00416D58">
        <w:rPr>
          <w:rFonts w:ascii="Times New Roman" w:hAnsi="Times New Roman" w:cs="Times New Roman"/>
          <w:sz w:val="24"/>
          <w:szCs w:val="24"/>
        </w:rPr>
        <w:t>Ежемесячно, до 25 числа месяца, следующего за отчетным, направлять Заказчику информацию о начисленной, собранной, взысканной и перечисленной плате за наем по уст</w:t>
      </w:r>
      <w:r w:rsidRPr="00416D58">
        <w:rPr>
          <w:rFonts w:ascii="Times New Roman" w:hAnsi="Times New Roman" w:cs="Times New Roman"/>
          <w:sz w:val="24"/>
          <w:szCs w:val="24"/>
        </w:rPr>
        <w:t>а</w:t>
      </w:r>
      <w:r w:rsidRPr="00416D58">
        <w:rPr>
          <w:rFonts w:ascii="Times New Roman" w:hAnsi="Times New Roman" w:cs="Times New Roman"/>
          <w:sz w:val="24"/>
          <w:szCs w:val="24"/>
        </w:rPr>
        <w:t>новленной форме.</w:t>
      </w:r>
      <w:r w:rsidR="006E51F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6E51FB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2.4.10.</w:t>
      </w:r>
      <w:proofErr w:type="gramEnd"/>
      <w:r w:rsidRPr="00416D58">
        <w:rPr>
          <w:rFonts w:ascii="Times New Roman" w:hAnsi="Times New Roman" w:cs="Times New Roman"/>
          <w:sz w:val="24"/>
          <w:szCs w:val="24"/>
        </w:rPr>
        <w:t xml:space="preserve"> Обеспечивать Заказчику доступ к лицевым счетам нанимателей жилых помещ</w:t>
      </w:r>
      <w:r w:rsidRPr="00416D58">
        <w:rPr>
          <w:rFonts w:ascii="Times New Roman" w:hAnsi="Times New Roman" w:cs="Times New Roman"/>
          <w:sz w:val="24"/>
          <w:szCs w:val="24"/>
        </w:rPr>
        <w:t>е</w:t>
      </w:r>
      <w:r w:rsidRPr="00416D58">
        <w:rPr>
          <w:rFonts w:ascii="Times New Roman" w:hAnsi="Times New Roman" w:cs="Times New Roman"/>
          <w:sz w:val="24"/>
          <w:szCs w:val="24"/>
        </w:rPr>
        <w:t>ний.</w:t>
      </w:r>
      <w:r w:rsidR="006E51FB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E51FB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 xml:space="preserve">2.4.11. Вести  претензионную и исковую работу по взысканию задолженности по плате за наем и пени.    </w:t>
      </w:r>
      <w:r w:rsidR="006E51FB" w:rsidRPr="00416D5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16D58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FE699F" w:rsidRPr="00416D58" w:rsidRDefault="004E762E" w:rsidP="00FE699F">
      <w:pPr>
        <w:jc w:val="center"/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hAnsi="Times New Roman" w:cs="Times New Roman"/>
          <w:bCs/>
          <w:sz w:val="24"/>
          <w:szCs w:val="24"/>
        </w:rPr>
        <w:lastRenderedPageBreak/>
        <w:t>3. Цена Договора и порядок расчетов</w:t>
      </w:r>
    </w:p>
    <w:p w:rsidR="004E762E" w:rsidRPr="00416D58" w:rsidRDefault="006E51FB" w:rsidP="00FE699F">
      <w:pPr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hAnsi="Times New Roman" w:cs="Times New Roman"/>
          <w:sz w:val="24"/>
          <w:szCs w:val="24"/>
        </w:rPr>
        <w:t xml:space="preserve">       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  </w:t>
      </w:r>
      <w:r w:rsidR="004E762E" w:rsidRPr="00416D58">
        <w:rPr>
          <w:rFonts w:ascii="Times New Roman" w:hAnsi="Times New Roman" w:cs="Times New Roman"/>
          <w:sz w:val="24"/>
          <w:szCs w:val="24"/>
        </w:rPr>
        <w:t>3.1. Оплата за оказываемые услуги производится посредством удержания Исполнителем в свою пользу 5%  денежных средств, поступивших  на расчетный счет Исполнителя в качес</w:t>
      </w:r>
      <w:r w:rsidR="004E762E" w:rsidRPr="00416D58">
        <w:rPr>
          <w:rFonts w:ascii="Times New Roman" w:hAnsi="Times New Roman" w:cs="Times New Roman"/>
          <w:sz w:val="24"/>
          <w:szCs w:val="24"/>
        </w:rPr>
        <w:t>т</w:t>
      </w:r>
      <w:r w:rsidR="004E762E" w:rsidRPr="00416D58">
        <w:rPr>
          <w:rFonts w:ascii="Times New Roman" w:hAnsi="Times New Roman" w:cs="Times New Roman"/>
          <w:sz w:val="24"/>
          <w:szCs w:val="24"/>
        </w:rPr>
        <w:t>ве платы за наем жилых помещений, за каждый месяц в течение срока действия настоящего Договора.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4E762E" w:rsidRPr="00416D58">
        <w:rPr>
          <w:rFonts w:ascii="Times New Roman" w:hAnsi="Times New Roman" w:cs="Times New Roman"/>
          <w:sz w:val="24"/>
          <w:szCs w:val="24"/>
        </w:rPr>
        <w:t xml:space="preserve">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4E762E" w:rsidRPr="00416D58">
        <w:rPr>
          <w:rFonts w:ascii="Times New Roman" w:hAnsi="Times New Roman" w:cs="Times New Roman"/>
          <w:sz w:val="24"/>
          <w:szCs w:val="24"/>
        </w:rPr>
        <w:t xml:space="preserve">   </w:t>
      </w:r>
      <w:r w:rsidR="00FE699F" w:rsidRPr="00416D58">
        <w:rPr>
          <w:rFonts w:ascii="Times New Roman" w:hAnsi="Times New Roman" w:cs="Times New Roman"/>
          <w:sz w:val="24"/>
          <w:szCs w:val="24"/>
        </w:rPr>
        <w:tab/>
      </w:r>
      <w:r w:rsidR="004E762E" w:rsidRPr="00416D58">
        <w:rPr>
          <w:rFonts w:ascii="Times New Roman" w:hAnsi="Times New Roman" w:cs="Times New Roman"/>
          <w:sz w:val="24"/>
          <w:szCs w:val="24"/>
        </w:rPr>
        <w:t xml:space="preserve">3.2. По согласованию Сторон расчеты могут осуществляться в иных формах, предусмотренных действующим законодательством Российской Федерации.                           </w:t>
      </w:r>
    </w:p>
    <w:p w:rsidR="004E762E" w:rsidRPr="00416D58" w:rsidRDefault="004E762E" w:rsidP="00FE699F">
      <w:pPr>
        <w:pStyle w:val="1"/>
        <w:tabs>
          <w:tab w:val="clear" w:pos="3763"/>
        </w:tabs>
        <w:ind w:left="432"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416D58">
        <w:rPr>
          <w:rFonts w:ascii="Times New Roman" w:hAnsi="Times New Roman"/>
          <w:b w:val="0"/>
          <w:sz w:val="24"/>
          <w:szCs w:val="24"/>
        </w:rPr>
        <w:t>4</w:t>
      </w:r>
      <w:bookmarkStart w:id="0" w:name="sub_6"/>
      <w:r w:rsidRPr="00416D58">
        <w:rPr>
          <w:rFonts w:ascii="Times New Roman" w:hAnsi="Times New Roman"/>
          <w:b w:val="0"/>
          <w:sz w:val="24"/>
          <w:szCs w:val="24"/>
        </w:rPr>
        <w:t>. Ответственность Сторон</w:t>
      </w:r>
    </w:p>
    <w:bookmarkEnd w:id="0"/>
    <w:p w:rsidR="004E762E" w:rsidRPr="00416D58" w:rsidRDefault="004E762E" w:rsidP="00416D58">
      <w:pPr>
        <w:widowControl w:val="0"/>
        <w:numPr>
          <w:ilvl w:val="1"/>
          <w:numId w:val="3"/>
        </w:numPr>
        <w:suppressAutoHyphens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4E762E" w:rsidRPr="00416D58" w:rsidRDefault="004E762E" w:rsidP="00416D58">
      <w:pPr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416D58">
        <w:rPr>
          <w:rFonts w:ascii="Times New Roman" w:hAnsi="Times New Roman" w:cs="Times New Roman"/>
          <w:sz w:val="24"/>
          <w:szCs w:val="24"/>
        </w:rPr>
        <w:t>В случае нарушения Исполнителем сроков, предусмотренных пунктом 2.4.8. настоящего Договора, Заказчик начисляет Исполнителю пеню в размере одной трехсотой ставки рефина</w:t>
      </w:r>
      <w:r w:rsidRPr="00416D58">
        <w:rPr>
          <w:rFonts w:ascii="Times New Roman" w:hAnsi="Times New Roman" w:cs="Times New Roman"/>
          <w:sz w:val="24"/>
          <w:szCs w:val="24"/>
        </w:rPr>
        <w:t>н</w:t>
      </w:r>
      <w:r w:rsidRPr="00416D58">
        <w:rPr>
          <w:rFonts w:ascii="Times New Roman" w:hAnsi="Times New Roman" w:cs="Times New Roman"/>
          <w:sz w:val="24"/>
          <w:szCs w:val="24"/>
        </w:rPr>
        <w:t>сирования Центрального банка Российской Федерации, действующей на момент оплаты, от не выплаченных в срок сумм за каждый день просрочки, начиная со следующего дня после н</w:t>
      </w:r>
      <w:r w:rsidRPr="00416D58">
        <w:rPr>
          <w:rFonts w:ascii="Times New Roman" w:hAnsi="Times New Roman" w:cs="Times New Roman"/>
          <w:sz w:val="24"/>
          <w:szCs w:val="24"/>
        </w:rPr>
        <w:t>а</w:t>
      </w:r>
      <w:r w:rsidRPr="00416D58">
        <w:rPr>
          <w:rFonts w:ascii="Times New Roman" w:hAnsi="Times New Roman" w:cs="Times New Roman"/>
          <w:sz w:val="24"/>
          <w:szCs w:val="24"/>
        </w:rPr>
        <w:t>ступления установленного срока оплаты по день фактической оплаты включительно.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</w:t>
      </w:r>
      <w:r w:rsidR="00FE699F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4.2.</w:t>
      </w:r>
      <w:proofErr w:type="gramEnd"/>
      <w:r w:rsidRPr="00416D58">
        <w:rPr>
          <w:rFonts w:ascii="Times New Roman" w:hAnsi="Times New Roman" w:cs="Times New Roman"/>
          <w:sz w:val="24"/>
          <w:szCs w:val="24"/>
        </w:rPr>
        <w:t xml:space="preserve">  Исполнитель  не несет ответственности за невыполнение нанимателями обязанн</w:t>
      </w:r>
      <w:r w:rsidRPr="00416D58">
        <w:rPr>
          <w:rFonts w:ascii="Times New Roman" w:hAnsi="Times New Roman" w:cs="Times New Roman"/>
          <w:sz w:val="24"/>
          <w:szCs w:val="24"/>
        </w:rPr>
        <w:t>о</w:t>
      </w:r>
      <w:r w:rsidRPr="00416D58">
        <w:rPr>
          <w:rFonts w:ascii="Times New Roman" w:hAnsi="Times New Roman" w:cs="Times New Roman"/>
          <w:sz w:val="24"/>
          <w:szCs w:val="24"/>
        </w:rPr>
        <w:t>стей по внесению платы за наем жилых помещений при условии надлежащего исполнения всех  условий настоящего Договора.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E699F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4.3.  Исполнитель  не несет ответственности за невыполнение Заказчиком обязательств, пред</w:t>
      </w:r>
      <w:r w:rsidRPr="00416D58">
        <w:rPr>
          <w:rFonts w:ascii="Times New Roman" w:hAnsi="Times New Roman" w:cs="Times New Roman"/>
          <w:sz w:val="24"/>
          <w:szCs w:val="24"/>
        </w:rPr>
        <w:t>у</w:t>
      </w:r>
      <w:r w:rsidRPr="00416D58">
        <w:rPr>
          <w:rFonts w:ascii="Times New Roman" w:hAnsi="Times New Roman" w:cs="Times New Roman"/>
          <w:sz w:val="24"/>
          <w:szCs w:val="24"/>
        </w:rPr>
        <w:t>смотренных пунктом 2.3.1. настоящего Договора.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   </w:t>
      </w:r>
      <w:r w:rsidR="00FE699F" w:rsidRPr="00416D58">
        <w:rPr>
          <w:rFonts w:ascii="Times New Roman" w:hAnsi="Times New Roman" w:cs="Times New Roman"/>
          <w:sz w:val="24"/>
          <w:szCs w:val="24"/>
        </w:rPr>
        <w:tab/>
      </w:r>
      <w:r w:rsidR="00416D58">
        <w:rPr>
          <w:rFonts w:ascii="Times New Roman" w:hAnsi="Times New Roman" w:cs="Times New Roman"/>
          <w:sz w:val="24"/>
          <w:szCs w:val="24"/>
        </w:rPr>
        <w:t xml:space="preserve">4.4. </w:t>
      </w:r>
      <w:proofErr w:type="spellStart"/>
      <w:proofErr w:type="gramStart"/>
      <w:r w:rsidR="00416D58">
        <w:rPr>
          <w:rFonts w:ascii="Times New Roman" w:hAnsi="Times New Roman" w:cs="Times New Roman"/>
          <w:sz w:val="24"/>
          <w:szCs w:val="24"/>
        </w:rPr>
        <w:t>Ни</w:t>
      </w:r>
      <w:r w:rsidRPr="00416D58">
        <w:rPr>
          <w:rFonts w:ascii="Times New Roman" w:hAnsi="Times New Roman" w:cs="Times New Roman"/>
          <w:sz w:val="24"/>
          <w:szCs w:val="24"/>
        </w:rPr>
        <w:t>одна</w:t>
      </w:r>
      <w:proofErr w:type="spellEnd"/>
      <w:r w:rsidRPr="00416D58">
        <w:rPr>
          <w:rFonts w:ascii="Times New Roman" w:hAnsi="Times New Roman" w:cs="Times New Roman"/>
          <w:sz w:val="24"/>
          <w:szCs w:val="24"/>
        </w:rPr>
        <w:t xml:space="preserve"> из Сторон настоящего Договора не несет ответственности перед другой Стороной за невыполнение обязательств, обусловленных обстоятельствами, возникшими п</w:t>
      </w:r>
      <w:r w:rsidRPr="00416D58">
        <w:rPr>
          <w:rFonts w:ascii="Times New Roman" w:hAnsi="Times New Roman" w:cs="Times New Roman"/>
          <w:sz w:val="24"/>
          <w:szCs w:val="24"/>
        </w:rPr>
        <w:t>о</w:t>
      </w:r>
      <w:r w:rsidRPr="00416D58">
        <w:rPr>
          <w:rFonts w:ascii="Times New Roman" w:hAnsi="Times New Roman" w:cs="Times New Roman"/>
          <w:sz w:val="24"/>
          <w:szCs w:val="24"/>
        </w:rPr>
        <w:t>мимо воли и желания Сторон и которые нельзя предвидеть или избежать, включая объявле</w:t>
      </w:r>
      <w:r w:rsidRPr="00416D58">
        <w:rPr>
          <w:rFonts w:ascii="Times New Roman" w:hAnsi="Times New Roman" w:cs="Times New Roman"/>
          <w:sz w:val="24"/>
          <w:szCs w:val="24"/>
        </w:rPr>
        <w:t>н</w:t>
      </w:r>
      <w:r w:rsidRPr="00416D58">
        <w:rPr>
          <w:rFonts w:ascii="Times New Roman" w:hAnsi="Times New Roman" w:cs="Times New Roman"/>
          <w:sz w:val="24"/>
          <w:szCs w:val="24"/>
        </w:rPr>
        <w:t>ную или фактическую войну, гражданские волнения, эпидемии, блокаду, землетрясение, н</w:t>
      </w:r>
      <w:r w:rsidRPr="00416D58">
        <w:rPr>
          <w:rFonts w:ascii="Times New Roman" w:hAnsi="Times New Roman" w:cs="Times New Roman"/>
          <w:sz w:val="24"/>
          <w:szCs w:val="24"/>
        </w:rPr>
        <w:t>а</w:t>
      </w:r>
      <w:r w:rsidRPr="00416D58">
        <w:rPr>
          <w:rFonts w:ascii="Times New Roman" w:hAnsi="Times New Roman" w:cs="Times New Roman"/>
          <w:sz w:val="24"/>
          <w:szCs w:val="24"/>
        </w:rPr>
        <w:t>воднения, пожары и другие стихийные бедствия (обстоятельства непреодолимой силы)</w:t>
      </w:r>
      <w:proofErr w:type="gramEnd"/>
      <w:r w:rsidRPr="00416D58">
        <w:rPr>
          <w:rFonts w:ascii="Times New Roman" w:hAnsi="Times New Roman" w:cs="Times New Roman"/>
          <w:sz w:val="24"/>
          <w:szCs w:val="24"/>
        </w:rPr>
        <w:t>.</w:t>
      </w:r>
    </w:p>
    <w:p w:rsidR="004E762E" w:rsidRPr="00416D58" w:rsidRDefault="004E762E" w:rsidP="00416D58">
      <w:pPr>
        <w:pStyle w:val="1"/>
        <w:numPr>
          <w:ilvl w:val="0"/>
          <w:numId w:val="1"/>
        </w:numPr>
        <w:jc w:val="center"/>
        <w:rPr>
          <w:rFonts w:ascii="Times New Roman" w:hAnsi="Times New Roman"/>
          <w:b w:val="0"/>
          <w:sz w:val="24"/>
          <w:szCs w:val="24"/>
        </w:rPr>
      </w:pPr>
      <w:r w:rsidRPr="00416D58">
        <w:rPr>
          <w:rFonts w:ascii="Times New Roman" w:hAnsi="Times New Roman"/>
          <w:b w:val="0"/>
          <w:sz w:val="24"/>
          <w:szCs w:val="24"/>
        </w:rPr>
        <w:t>5. Порядок разрешения споров</w:t>
      </w:r>
    </w:p>
    <w:p w:rsidR="004E762E" w:rsidRPr="00416D58" w:rsidRDefault="004E762E" w:rsidP="00FE699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hAnsi="Times New Roman" w:cs="Times New Roman"/>
          <w:sz w:val="24"/>
          <w:szCs w:val="24"/>
        </w:rPr>
        <w:t>5.1. Все споры  и  разногласия по настоящему Дог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овору решаются путем переговоров между </w:t>
      </w:r>
      <w:r w:rsidRPr="00416D58">
        <w:rPr>
          <w:rFonts w:ascii="Times New Roman" w:hAnsi="Times New Roman" w:cs="Times New Roman"/>
          <w:sz w:val="24"/>
          <w:szCs w:val="24"/>
        </w:rPr>
        <w:t>Сторонами.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</w:t>
      </w:r>
      <w:r w:rsidR="00FE699F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5.2. В случае невозможности разрешения споров путем переговоров Стороны после реализации предусмотренной законодательной процедуры досудебного урегулирования ра</w:t>
      </w:r>
      <w:r w:rsidRPr="00416D58">
        <w:rPr>
          <w:rFonts w:ascii="Times New Roman" w:hAnsi="Times New Roman" w:cs="Times New Roman"/>
          <w:sz w:val="24"/>
          <w:szCs w:val="24"/>
        </w:rPr>
        <w:t>з</w:t>
      </w:r>
      <w:r w:rsidRPr="00416D58">
        <w:rPr>
          <w:rFonts w:ascii="Times New Roman" w:hAnsi="Times New Roman" w:cs="Times New Roman"/>
          <w:sz w:val="24"/>
          <w:szCs w:val="24"/>
        </w:rPr>
        <w:t xml:space="preserve">ногласий передают их на рассмотрение в Арбитражный суд </w:t>
      </w:r>
      <w:r w:rsidR="00FE699F" w:rsidRPr="00416D58">
        <w:rPr>
          <w:rFonts w:ascii="Times New Roman" w:hAnsi="Times New Roman" w:cs="Times New Roman"/>
          <w:sz w:val="24"/>
          <w:szCs w:val="24"/>
        </w:rPr>
        <w:t>Амурской</w:t>
      </w:r>
      <w:r w:rsidRPr="00416D58">
        <w:rPr>
          <w:rFonts w:ascii="Times New Roman" w:hAnsi="Times New Roman" w:cs="Times New Roman"/>
          <w:sz w:val="24"/>
          <w:szCs w:val="24"/>
        </w:rPr>
        <w:t xml:space="preserve"> области.  </w:t>
      </w:r>
    </w:p>
    <w:p w:rsidR="004E762E" w:rsidRPr="00416D58" w:rsidRDefault="004E762E" w:rsidP="004E762E">
      <w:pPr>
        <w:pStyle w:val="1"/>
        <w:numPr>
          <w:ilvl w:val="0"/>
          <w:numId w:val="1"/>
        </w:numPr>
        <w:jc w:val="center"/>
        <w:rPr>
          <w:rFonts w:ascii="Times New Roman" w:hAnsi="Times New Roman"/>
          <w:b w:val="0"/>
          <w:sz w:val="24"/>
          <w:szCs w:val="24"/>
        </w:rPr>
      </w:pPr>
      <w:r w:rsidRPr="00416D58">
        <w:rPr>
          <w:rFonts w:ascii="Times New Roman" w:hAnsi="Times New Roman"/>
          <w:b w:val="0"/>
          <w:sz w:val="24"/>
          <w:szCs w:val="24"/>
        </w:rPr>
        <w:t>6</w:t>
      </w:r>
      <w:bookmarkStart w:id="1" w:name="sub_8"/>
      <w:r w:rsidRPr="00416D58">
        <w:rPr>
          <w:rFonts w:ascii="Times New Roman" w:hAnsi="Times New Roman"/>
          <w:b w:val="0"/>
          <w:sz w:val="24"/>
          <w:szCs w:val="24"/>
        </w:rPr>
        <w:t>. Срок действия Договора</w:t>
      </w:r>
    </w:p>
    <w:bookmarkEnd w:id="1"/>
    <w:p w:rsidR="004E762E" w:rsidRPr="00416D58" w:rsidRDefault="004E762E" w:rsidP="00416D58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hAnsi="Times New Roman" w:cs="Times New Roman"/>
          <w:sz w:val="24"/>
          <w:szCs w:val="24"/>
        </w:rPr>
        <w:t>6.1. Настоящий Договор вступает в силу с момента его подписания Сторонами и дейс</w:t>
      </w:r>
      <w:r w:rsidRPr="00416D58">
        <w:rPr>
          <w:rFonts w:ascii="Times New Roman" w:hAnsi="Times New Roman" w:cs="Times New Roman"/>
          <w:sz w:val="24"/>
          <w:szCs w:val="24"/>
        </w:rPr>
        <w:t>т</w:t>
      </w:r>
      <w:r w:rsidRPr="00416D58">
        <w:rPr>
          <w:rFonts w:ascii="Times New Roman" w:hAnsi="Times New Roman" w:cs="Times New Roman"/>
          <w:sz w:val="24"/>
          <w:szCs w:val="24"/>
        </w:rPr>
        <w:t>вует до 31.12.2015 года.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</w:t>
      </w:r>
      <w:r w:rsidR="00FE699F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6.2. Если ни  одна из  Сторон не  заявит за  30 дней  до  истечения срока действия н</w:t>
      </w:r>
      <w:r w:rsidRPr="00416D58">
        <w:rPr>
          <w:rFonts w:ascii="Times New Roman" w:hAnsi="Times New Roman" w:cs="Times New Roman"/>
          <w:sz w:val="24"/>
          <w:szCs w:val="24"/>
        </w:rPr>
        <w:t>а</w:t>
      </w:r>
      <w:r w:rsidRPr="00416D58">
        <w:rPr>
          <w:rFonts w:ascii="Times New Roman" w:hAnsi="Times New Roman" w:cs="Times New Roman"/>
          <w:sz w:val="24"/>
          <w:szCs w:val="24"/>
        </w:rPr>
        <w:t>стоящего Договора о своем желании расторгнуть его, настоящий Договор  автоматически пр</w:t>
      </w:r>
      <w:r w:rsidRPr="00416D58">
        <w:rPr>
          <w:rFonts w:ascii="Times New Roman" w:hAnsi="Times New Roman" w:cs="Times New Roman"/>
          <w:sz w:val="24"/>
          <w:szCs w:val="24"/>
        </w:rPr>
        <w:t>о</w:t>
      </w:r>
      <w:r w:rsidRPr="00416D58">
        <w:rPr>
          <w:rFonts w:ascii="Times New Roman" w:hAnsi="Times New Roman" w:cs="Times New Roman"/>
          <w:sz w:val="24"/>
          <w:szCs w:val="24"/>
        </w:rPr>
        <w:t xml:space="preserve">длевается (пролонгируется) на следующий 12-ти месячный срок и так далее. 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FE699F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 xml:space="preserve">6.3. Настоящий  </w:t>
      </w:r>
      <w:proofErr w:type="gramStart"/>
      <w:r w:rsidRPr="00416D58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416D58">
        <w:rPr>
          <w:rFonts w:ascii="Times New Roman" w:hAnsi="Times New Roman" w:cs="Times New Roman"/>
          <w:sz w:val="24"/>
          <w:szCs w:val="24"/>
        </w:rPr>
        <w:t xml:space="preserve">  может быть расторгнут по соглашению Сторон. </w:t>
      </w:r>
      <w:r w:rsidR="00FE699F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Сторона, выступающая инициатором расторжения настоящего Договора, обязана направить письме</w:t>
      </w:r>
      <w:r w:rsidRPr="00416D58">
        <w:rPr>
          <w:rFonts w:ascii="Times New Roman" w:hAnsi="Times New Roman" w:cs="Times New Roman"/>
          <w:sz w:val="24"/>
          <w:szCs w:val="24"/>
        </w:rPr>
        <w:t>н</w:t>
      </w:r>
      <w:r w:rsidRPr="00416D58">
        <w:rPr>
          <w:rFonts w:ascii="Times New Roman" w:hAnsi="Times New Roman" w:cs="Times New Roman"/>
          <w:sz w:val="24"/>
          <w:szCs w:val="24"/>
        </w:rPr>
        <w:t>ное уведомление о расторжении настоящего Договора не позднее 30 дней  до предполагаемой даты заключения Сторонами соглашения о расторжении настоящего Договора.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FE699F" w:rsidRPr="00416D58">
        <w:rPr>
          <w:rFonts w:ascii="Times New Roman" w:hAnsi="Times New Roman" w:cs="Times New Roman"/>
          <w:sz w:val="24"/>
          <w:szCs w:val="24"/>
        </w:rPr>
        <w:tab/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416D58">
        <w:rPr>
          <w:rFonts w:ascii="Times New Roman" w:hAnsi="Times New Roman" w:cs="Times New Roman"/>
          <w:sz w:val="24"/>
          <w:szCs w:val="24"/>
        </w:rPr>
        <w:t>6.4. В случае досрочного расторжения настоящего Договора расчеты производятся и</w:t>
      </w:r>
      <w:r w:rsidRPr="00416D58">
        <w:rPr>
          <w:rFonts w:ascii="Times New Roman" w:hAnsi="Times New Roman" w:cs="Times New Roman"/>
          <w:sz w:val="24"/>
          <w:szCs w:val="24"/>
        </w:rPr>
        <w:t>с</w:t>
      </w:r>
      <w:r w:rsidRPr="00416D58">
        <w:rPr>
          <w:rFonts w:ascii="Times New Roman" w:hAnsi="Times New Roman" w:cs="Times New Roman"/>
          <w:sz w:val="24"/>
          <w:szCs w:val="24"/>
        </w:rPr>
        <w:t>ходя из фактического объема ок</w:t>
      </w:r>
      <w:r w:rsidRPr="00416D58">
        <w:rPr>
          <w:rFonts w:ascii="Times New Roman" w:hAnsi="Times New Roman" w:cs="Times New Roman"/>
          <w:sz w:val="24"/>
          <w:szCs w:val="24"/>
        </w:rPr>
        <w:t>а</w:t>
      </w:r>
      <w:r w:rsidRPr="00416D58">
        <w:rPr>
          <w:rFonts w:ascii="Times New Roman" w:hAnsi="Times New Roman" w:cs="Times New Roman"/>
          <w:sz w:val="24"/>
          <w:szCs w:val="24"/>
        </w:rPr>
        <w:t>занных услуг.</w:t>
      </w:r>
    </w:p>
    <w:p w:rsidR="004E762E" w:rsidRPr="00416D58" w:rsidRDefault="004E762E" w:rsidP="004E762E">
      <w:pPr>
        <w:pStyle w:val="1"/>
        <w:numPr>
          <w:ilvl w:val="0"/>
          <w:numId w:val="1"/>
        </w:numPr>
        <w:jc w:val="center"/>
        <w:rPr>
          <w:rFonts w:ascii="Times New Roman" w:hAnsi="Times New Roman"/>
          <w:b w:val="0"/>
          <w:sz w:val="24"/>
          <w:szCs w:val="24"/>
        </w:rPr>
      </w:pPr>
      <w:r w:rsidRPr="00416D58">
        <w:rPr>
          <w:rFonts w:ascii="Times New Roman" w:hAnsi="Times New Roman"/>
          <w:b w:val="0"/>
          <w:sz w:val="24"/>
          <w:szCs w:val="24"/>
        </w:rPr>
        <w:t>7</w:t>
      </w:r>
      <w:bookmarkStart w:id="2" w:name="sub_9"/>
      <w:r w:rsidRPr="00416D58">
        <w:rPr>
          <w:rFonts w:ascii="Times New Roman" w:hAnsi="Times New Roman"/>
          <w:b w:val="0"/>
          <w:sz w:val="24"/>
          <w:szCs w:val="24"/>
        </w:rPr>
        <w:t>. Заключительные положения</w:t>
      </w:r>
    </w:p>
    <w:bookmarkEnd w:id="2"/>
    <w:p w:rsidR="004E762E" w:rsidRPr="00416D58" w:rsidRDefault="004E762E" w:rsidP="00416D58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hAnsi="Times New Roman" w:cs="Times New Roman"/>
          <w:sz w:val="24"/>
          <w:szCs w:val="24"/>
        </w:rPr>
        <w:t>7.1. Условия настоящего Договора могут быть изменены по взаимному согласию Ст</w:t>
      </w:r>
      <w:r w:rsidRPr="00416D58">
        <w:rPr>
          <w:rFonts w:ascii="Times New Roman" w:hAnsi="Times New Roman" w:cs="Times New Roman"/>
          <w:sz w:val="24"/>
          <w:szCs w:val="24"/>
        </w:rPr>
        <w:t>о</w:t>
      </w:r>
      <w:r w:rsidRPr="00416D58">
        <w:rPr>
          <w:rFonts w:ascii="Times New Roman" w:hAnsi="Times New Roman" w:cs="Times New Roman"/>
          <w:sz w:val="24"/>
          <w:szCs w:val="24"/>
        </w:rPr>
        <w:t>рон с обязательным составлением письменного документа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.                             </w:t>
      </w:r>
      <w:r w:rsidR="00FE699F" w:rsidRPr="00416D58">
        <w:rPr>
          <w:rFonts w:ascii="Times New Roman" w:hAnsi="Times New Roman" w:cs="Times New Roman"/>
          <w:sz w:val="24"/>
          <w:szCs w:val="24"/>
        </w:rPr>
        <w:tab/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7.2. Любые изменения и дополнения к настоящему Договору действительны при усл</w:t>
      </w:r>
      <w:r w:rsidRPr="00416D58">
        <w:rPr>
          <w:rFonts w:ascii="Times New Roman" w:hAnsi="Times New Roman" w:cs="Times New Roman"/>
          <w:sz w:val="24"/>
          <w:szCs w:val="24"/>
        </w:rPr>
        <w:t>о</w:t>
      </w:r>
      <w:r w:rsidRPr="00416D58">
        <w:rPr>
          <w:rFonts w:ascii="Times New Roman" w:hAnsi="Times New Roman" w:cs="Times New Roman"/>
          <w:sz w:val="24"/>
          <w:szCs w:val="24"/>
        </w:rPr>
        <w:t>вии, если они совершены в письменной форме.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E699F" w:rsidRPr="00416D58">
        <w:rPr>
          <w:rFonts w:ascii="Times New Roman" w:hAnsi="Times New Roman" w:cs="Times New Roman"/>
          <w:sz w:val="24"/>
          <w:szCs w:val="24"/>
        </w:rPr>
        <w:tab/>
      </w:r>
      <w:r w:rsid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7.3. В случаях, не предусмотренных настоящим Договором, Стороны руководствуются нормами действующего законодательства Российской Федерации.</w:t>
      </w:r>
      <w:r w:rsidR="00FE699F" w:rsidRPr="00416D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FE699F" w:rsidRPr="00416D58">
        <w:rPr>
          <w:rFonts w:ascii="Times New Roman" w:hAnsi="Times New Roman" w:cs="Times New Roman"/>
          <w:sz w:val="24"/>
          <w:szCs w:val="24"/>
        </w:rPr>
        <w:tab/>
      </w:r>
      <w:r w:rsidRPr="00416D58">
        <w:rPr>
          <w:rFonts w:ascii="Times New Roman" w:hAnsi="Times New Roman" w:cs="Times New Roman"/>
          <w:sz w:val="24"/>
          <w:szCs w:val="24"/>
        </w:rPr>
        <w:t>7.4. Настоящий Договор составлен в двух экземплярах, имеющих равную юридическую силу, по одному для каждой Стороны.</w:t>
      </w:r>
    </w:p>
    <w:p w:rsidR="004E762E" w:rsidRPr="00416D58" w:rsidRDefault="004E762E" w:rsidP="004E762E">
      <w:pPr>
        <w:pStyle w:val="1"/>
        <w:numPr>
          <w:ilvl w:val="0"/>
          <w:numId w:val="1"/>
        </w:numPr>
        <w:jc w:val="center"/>
        <w:rPr>
          <w:rFonts w:ascii="Times New Roman" w:hAnsi="Times New Roman"/>
          <w:b w:val="0"/>
          <w:sz w:val="24"/>
          <w:szCs w:val="24"/>
        </w:rPr>
      </w:pPr>
      <w:r w:rsidRPr="00416D58">
        <w:rPr>
          <w:rFonts w:ascii="Times New Roman" w:hAnsi="Times New Roman"/>
          <w:b w:val="0"/>
          <w:sz w:val="24"/>
          <w:szCs w:val="24"/>
        </w:rPr>
        <w:t>8. Реквизиты и подписи  Сторон</w:t>
      </w:r>
    </w:p>
    <w:p w:rsidR="004E762E" w:rsidRPr="00416D58" w:rsidRDefault="004E762E" w:rsidP="004E762E">
      <w:pPr>
        <w:rPr>
          <w:rFonts w:ascii="Times New Roman" w:hAnsi="Times New Roman" w:cs="Times New Roman"/>
          <w:sz w:val="24"/>
          <w:szCs w:val="24"/>
        </w:rPr>
      </w:pPr>
      <w:r w:rsidRPr="00416D58">
        <w:rPr>
          <w:rFonts w:ascii="Times New Roman" w:hAnsi="Times New Roman" w:cs="Times New Roman"/>
          <w:sz w:val="24"/>
          <w:szCs w:val="24"/>
        </w:rPr>
        <w:t>ЗАКАЗЧИК:                                                                   ИСПОЛНИТЕЛЬ:</w:t>
      </w:r>
    </w:p>
    <w:tbl>
      <w:tblPr>
        <w:tblW w:w="0" w:type="auto"/>
        <w:tblInd w:w="108" w:type="dxa"/>
        <w:tblLayout w:type="fixed"/>
        <w:tblLook w:val="04A0"/>
      </w:tblPr>
      <w:tblGrid>
        <w:gridCol w:w="5310"/>
        <w:gridCol w:w="4471"/>
      </w:tblGrid>
      <w:tr w:rsidR="004E762E" w:rsidRPr="00416D58" w:rsidTr="00FE699F">
        <w:tc>
          <w:tcPr>
            <w:tcW w:w="5310" w:type="dxa"/>
          </w:tcPr>
          <w:p w:rsidR="004E762E" w:rsidRPr="00416D58" w:rsidRDefault="00FE699F" w:rsidP="00FE699F">
            <w:pPr>
              <w:pBdr>
                <w:bar w:val="single" w:sz="4" w:color="auto"/>
              </w:pBdr>
              <w:shd w:val="clear" w:color="auto" w:fill="FFFFFF"/>
              <w:tabs>
                <w:tab w:val="left" w:pos="508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D5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Администрация 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Сосновоборского</w:t>
            </w:r>
            <w:r w:rsidRPr="00416D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сельсовета </w:t>
            </w:r>
            <w:r w:rsidRPr="00416D5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676204, Амурская область,</w:t>
            </w:r>
            <w:r w:rsidRPr="00416D5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Зейский район, с. Сосновый Бор,</w:t>
            </w:r>
            <w:r w:rsidRPr="00416D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ул</w:t>
            </w:r>
            <w:proofErr w:type="gramStart"/>
            <w:r w:rsidR="004E762E" w:rsidRPr="00416D5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.С</w:t>
            </w:r>
            <w:proofErr w:type="gramEnd"/>
            <w:r w:rsidR="004E762E" w:rsidRPr="00416D5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оветская,1</w:t>
            </w:r>
            <w:r w:rsidRPr="00416D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Тел. 8 (41658) 57-1-04</w:t>
            </w:r>
            <w:r w:rsidRPr="00416D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en-US"/>
              </w:rPr>
              <w:t>E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-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en-US"/>
              </w:rPr>
              <w:t>mail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: </w:t>
            </w:r>
            <w:hyperlink r:id="rId5" w:history="1">
              <w:r w:rsidR="004E762E" w:rsidRPr="00416D58">
                <w:rPr>
                  <w:rStyle w:val="a6"/>
                  <w:rFonts w:ascii="Times New Roman" w:hAnsi="Times New Roman" w:cs="Times New Roman"/>
                  <w:spacing w:val="-4"/>
                  <w:sz w:val="24"/>
                  <w:szCs w:val="24"/>
                  <w:lang w:val="en-US"/>
                </w:rPr>
                <w:t>azr</w:t>
              </w:r>
              <w:r w:rsidR="004E762E" w:rsidRPr="00416D58">
                <w:rPr>
                  <w:rStyle w:val="a6"/>
                  <w:rFonts w:ascii="Times New Roman" w:hAnsi="Times New Roman" w:cs="Times New Roman"/>
                  <w:spacing w:val="-4"/>
                  <w:sz w:val="24"/>
                  <w:szCs w:val="24"/>
                </w:rPr>
                <w:t>_</w:t>
              </w:r>
              <w:r w:rsidR="004E762E" w:rsidRPr="00416D58">
                <w:rPr>
                  <w:rStyle w:val="a6"/>
                  <w:rFonts w:ascii="Times New Roman" w:hAnsi="Times New Roman" w:cs="Times New Roman"/>
                  <w:spacing w:val="-4"/>
                  <w:sz w:val="24"/>
                  <w:szCs w:val="24"/>
                  <w:lang w:val="en-US"/>
                </w:rPr>
                <w:t>s</w:t>
              </w:r>
              <w:r w:rsidR="004E762E" w:rsidRPr="00416D58">
                <w:rPr>
                  <w:rStyle w:val="a6"/>
                  <w:rFonts w:ascii="Times New Roman" w:hAnsi="Times New Roman" w:cs="Times New Roman"/>
                  <w:spacing w:val="-4"/>
                  <w:sz w:val="24"/>
                  <w:szCs w:val="24"/>
                </w:rPr>
                <w:t>-</w:t>
              </w:r>
              <w:r w:rsidR="004E762E" w:rsidRPr="00416D58">
                <w:rPr>
                  <w:rStyle w:val="a6"/>
                  <w:rFonts w:ascii="Times New Roman" w:hAnsi="Times New Roman" w:cs="Times New Roman"/>
                  <w:spacing w:val="-4"/>
                  <w:sz w:val="24"/>
                  <w:szCs w:val="24"/>
                  <w:lang w:val="en-US"/>
                </w:rPr>
                <w:t>bor</w:t>
              </w:r>
              <w:r w:rsidR="004E762E" w:rsidRPr="00416D58">
                <w:rPr>
                  <w:rStyle w:val="a6"/>
                  <w:rFonts w:ascii="Times New Roman" w:hAnsi="Times New Roman" w:cs="Times New Roman"/>
                  <w:spacing w:val="-4"/>
                  <w:sz w:val="24"/>
                  <w:szCs w:val="24"/>
                </w:rPr>
                <w:t>@</w:t>
              </w:r>
              <w:r w:rsidR="004E762E" w:rsidRPr="00416D58">
                <w:rPr>
                  <w:rStyle w:val="a6"/>
                  <w:rFonts w:ascii="Times New Roman" w:hAnsi="Times New Roman" w:cs="Times New Roman"/>
                  <w:spacing w:val="-4"/>
                  <w:sz w:val="24"/>
                  <w:szCs w:val="24"/>
                  <w:lang w:val="en-US"/>
                </w:rPr>
                <w:t>mail</w:t>
              </w:r>
              <w:r w:rsidR="004E762E" w:rsidRPr="00416D58">
                <w:rPr>
                  <w:rStyle w:val="a6"/>
                  <w:rFonts w:ascii="Times New Roman" w:hAnsi="Times New Roman" w:cs="Times New Roman"/>
                  <w:spacing w:val="-4"/>
                  <w:sz w:val="24"/>
                  <w:szCs w:val="24"/>
                </w:rPr>
                <w:t>.</w:t>
              </w:r>
              <w:r w:rsidR="004E762E" w:rsidRPr="00416D58">
                <w:rPr>
                  <w:rStyle w:val="a6"/>
                  <w:rFonts w:ascii="Times New Roman" w:hAnsi="Times New Roman" w:cs="Times New Roman"/>
                  <w:spacing w:val="-4"/>
                  <w:sz w:val="24"/>
                  <w:szCs w:val="24"/>
                  <w:lang w:val="en-US"/>
                </w:rPr>
                <w:t>ru</w:t>
              </w:r>
            </w:hyperlink>
            <w:r w:rsidRPr="00416D5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ИНН </w:t>
            </w:r>
            <w:r w:rsidR="004E762E" w:rsidRPr="00416D58">
              <w:rPr>
                <w:rFonts w:ascii="Times New Roman" w:hAnsi="Times New Roman" w:cs="Times New Roman"/>
                <w:sz w:val="24"/>
                <w:szCs w:val="24"/>
              </w:rPr>
              <w:t>2815000905</w:t>
            </w:r>
            <w:r w:rsidR="004E762E" w:rsidRPr="00416D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                              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КПП 281501001                                            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Р/с </w:t>
            </w:r>
            <w:r w:rsidR="004E762E" w:rsidRPr="00416D58">
              <w:rPr>
                <w:rFonts w:ascii="Times New Roman" w:hAnsi="Times New Roman" w:cs="Times New Roman"/>
                <w:sz w:val="24"/>
                <w:szCs w:val="24"/>
              </w:rPr>
              <w:t>40101810000000010003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В ГРКЦ ГУ Банка России по Амурской области</w:t>
            </w:r>
            <w:r w:rsidRPr="00416D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БИК </w:t>
            </w:r>
            <w:r w:rsidR="004E762E" w:rsidRPr="00416D58">
              <w:rPr>
                <w:rFonts w:ascii="Times New Roman" w:hAnsi="Times New Roman" w:cs="Times New Roman"/>
                <w:sz w:val="24"/>
                <w:szCs w:val="24"/>
              </w:rPr>
              <w:t>041012001</w:t>
            </w:r>
            <w:r w:rsidRPr="00416D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E762E" w:rsidRPr="00416D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ОГРН1022800927324</w:t>
            </w:r>
            <w:r w:rsidRPr="00416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D5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ОКТМ</w:t>
            </w:r>
            <w:r w:rsidR="004E762E" w:rsidRPr="00416D5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О </w:t>
            </w:r>
            <w:r w:rsidRPr="00416D58">
              <w:rPr>
                <w:rFonts w:ascii="Times New Roman" w:hAnsi="Times New Roman" w:cs="Times New Roman"/>
                <w:sz w:val="24"/>
                <w:szCs w:val="24"/>
              </w:rPr>
              <w:t>10625452</w:t>
            </w:r>
            <w:r w:rsidRPr="00416D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</w:t>
            </w:r>
            <w:r w:rsidR="004E762E" w:rsidRPr="00416D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ОКПО 04106511</w:t>
            </w:r>
          </w:p>
          <w:p w:rsidR="004E762E" w:rsidRPr="00416D58" w:rsidRDefault="004E762E" w:rsidP="00FE699F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FE699F">
            <w:pPr>
              <w:pStyle w:val="a5"/>
              <w:rPr>
                <w:rFonts w:ascii="Times New Roman" w:hAnsi="Times New Roman" w:cs="Times New Roman"/>
              </w:rPr>
            </w:pPr>
            <w:r w:rsidRPr="00416D58">
              <w:rPr>
                <w:rFonts w:ascii="Times New Roman" w:hAnsi="Times New Roman" w:cs="Times New Roman"/>
              </w:rPr>
              <w:t>Глава                               Н.В.Ельчин</w:t>
            </w:r>
          </w:p>
          <w:p w:rsidR="004E762E" w:rsidRPr="00416D58" w:rsidRDefault="004E762E" w:rsidP="00FE699F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FE699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471" w:type="dxa"/>
          </w:tcPr>
          <w:p w:rsidR="004E762E" w:rsidRPr="00416D58" w:rsidRDefault="004E762E" w:rsidP="00250DD8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  <w:p w:rsidR="004E762E" w:rsidRPr="00416D58" w:rsidRDefault="004E762E" w:rsidP="00250DD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DE4709" w:rsidRPr="00416D58" w:rsidRDefault="00DE4709">
      <w:pPr>
        <w:rPr>
          <w:sz w:val="24"/>
          <w:szCs w:val="24"/>
        </w:rPr>
      </w:pPr>
    </w:p>
    <w:sectPr w:rsidR="00DE4709" w:rsidRPr="00416D58" w:rsidSect="00416D58">
      <w:pgSz w:w="11906" w:h="16838"/>
      <w:pgMar w:top="1134" w:right="425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4647" w:hanging="720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171" w:hanging="720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055" w:hanging="1080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579" w:hanging="1080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463" w:hanging="1440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987" w:hanging="144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871" w:hanging="1800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55" w:hanging="2160"/>
      </w:pPr>
      <w:rPr>
        <w:rFonts w:ascii="Wingdings 2" w:hAnsi="Wingdings 2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autoHyphenation/>
  <w:characterSpacingControl w:val="doNotCompress"/>
  <w:compat>
    <w:useFELayout/>
  </w:compat>
  <w:rsids>
    <w:rsidRoot w:val="004E762E"/>
    <w:rsid w:val="00416D58"/>
    <w:rsid w:val="004E762E"/>
    <w:rsid w:val="006E51FB"/>
    <w:rsid w:val="00A15778"/>
    <w:rsid w:val="00A97FDB"/>
    <w:rsid w:val="00BB502A"/>
    <w:rsid w:val="00DE4709"/>
    <w:rsid w:val="00FE6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78"/>
  </w:style>
  <w:style w:type="paragraph" w:styleId="1">
    <w:name w:val="heading 1"/>
    <w:basedOn w:val="a"/>
    <w:next w:val="a"/>
    <w:link w:val="10"/>
    <w:qFormat/>
    <w:rsid w:val="004E762E"/>
    <w:pPr>
      <w:keepNext/>
      <w:widowControl w:val="0"/>
      <w:tabs>
        <w:tab w:val="num" w:pos="3763"/>
      </w:tabs>
      <w:suppressAutoHyphens/>
      <w:spacing w:before="240" w:after="60" w:line="240" w:lineRule="auto"/>
      <w:ind w:left="3763" w:hanging="360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62E"/>
    <w:rPr>
      <w:rFonts w:ascii="Cambria" w:eastAsia="Times New Roman" w:hAnsi="Cambria" w:cs="Times New Roman"/>
      <w:b/>
      <w:bCs/>
      <w:kern w:val="2"/>
      <w:sz w:val="32"/>
      <w:szCs w:val="32"/>
      <w:lang w:eastAsia="hi-IN" w:bidi="hi-IN"/>
    </w:rPr>
  </w:style>
  <w:style w:type="paragraph" w:styleId="a3">
    <w:name w:val="Body Text"/>
    <w:basedOn w:val="a"/>
    <w:link w:val="a4"/>
    <w:unhideWhenUsed/>
    <w:rsid w:val="004E762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4E762E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a5">
    <w:name w:val="Нормальный (таблица)"/>
    <w:basedOn w:val="a"/>
    <w:next w:val="a"/>
    <w:rsid w:val="004E762E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kern w:val="2"/>
      <w:sz w:val="24"/>
      <w:szCs w:val="24"/>
      <w:lang w:eastAsia="hi-IN" w:bidi="hi-IN"/>
    </w:rPr>
  </w:style>
  <w:style w:type="character" w:styleId="a6">
    <w:name w:val="Hyperlink"/>
    <w:basedOn w:val="a0"/>
    <w:uiPriority w:val="99"/>
    <w:unhideWhenUsed/>
    <w:rsid w:val="004E762E"/>
    <w:rPr>
      <w:color w:val="0000FF"/>
      <w:u w:val="single"/>
    </w:rPr>
  </w:style>
  <w:style w:type="table" w:styleId="a7">
    <w:name w:val="Table Grid"/>
    <w:basedOn w:val="a1"/>
    <w:uiPriority w:val="59"/>
    <w:rsid w:val="004E76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zr_s-bo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2070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2015-03-10T23:59:00Z</cp:lastPrinted>
  <dcterms:created xsi:type="dcterms:W3CDTF">2015-03-10T05:56:00Z</dcterms:created>
  <dcterms:modified xsi:type="dcterms:W3CDTF">2015-03-10T23:59:00Z</dcterms:modified>
</cp:coreProperties>
</file>